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5DD" w:rsidRPr="00B954B9" w:rsidRDefault="00E761CF" w:rsidP="00B954B9">
      <w:pPr>
        <w:spacing w:before="120" w:line="276" w:lineRule="auto"/>
        <w:jc w:val="both"/>
        <w:rPr>
          <w:rFonts w:cs="Arial"/>
          <w:sz w:val="28"/>
          <w:u w:val="single"/>
        </w:rPr>
      </w:pPr>
      <w:r w:rsidRPr="00B954B9">
        <w:rPr>
          <w:rFonts w:cs="Arial"/>
          <w:b/>
          <w:sz w:val="28"/>
          <w:u w:val="single"/>
        </w:rPr>
        <w:t>GAME WORLD DESCRIPTION</w:t>
      </w:r>
    </w:p>
    <w:p w:rsidR="008C0485" w:rsidRDefault="00B954B9" w:rsidP="00B954B9">
      <w:pPr>
        <w:spacing w:before="120" w:line="276" w:lineRule="auto"/>
        <w:jc w:val="both"/>
      </w:pPr>
      <w:r w:rsidRPr="00B954B9">
        <w:t xml:space="preserve">The physical world is a 3D forest and allows the player </w:t>
      </w:r>
      <w:proofErr w:type="gramStart"/>
      <w:r w:rsidRPr="00B954B9">
        <w:t>to freely move</w:t>
      </w:r>
      <w:proofErr w:type="gramEnd"/>
      <w:r w:rsidRPr="00B954B9">
        <w:t xml:space="preserve"> across the three dimensions during general game play.  The game world is composed of three layers: the forest floor, the underground caves, and the treetops.  Each layer has its own default size with the forest floor being the largest.  This layer is roughly one acre in size, bounded by a large lake on one side and the mountains on another.  The other sides of the map </w:t>
      </w:r>
      <w:proofErr w:type="gramStart"/>
      <w:r w:rsidRPr="00B954B9">
        <w:t>will be bounded</w:t>
      </w:r>
      <w:proofErr w:type="gramEnd"/>
      <w:r w:rsidRPr="00B954B9">
        <w:t xml:space="preserve"> by rivers flowing from the lake.  The forest floor contains some bounded areas that can be unlocke</w:t>
      </w:r>
      <w:r w:rsidR="008C0485">
        <w:t>d.</w:t>
      </w:r>
    </w:p>
    <w:p w:rsidR="00E72639" w:rsidRDefault="00E72639" w:rsidP="00B954B9">
      <w:pPr>
        <w:spacing w:before="120" w:line="276" w:lineRule="auto"/>
        <w:jc w:val="both"/>
      </w:pPr>
    </w:p>
    <w:p w:rsidR="008C0485" w:rsidRDefault="00E72639" w:rsidP="00E72639">
      <w:pPr>
        <w:spacing w:before="120" w:line="276" w:lineRule="auto"/>
        <w:jc w:val="center"/>
      </w:pPr>
      <w:r w:rsidRPr="00B954B9">
        <w:rPr>
          <w:noProof/>
        </w:rPr>
        <w:drawing>
          <wp:inline distT="0" distB="0" distL="0" distR="0">
            <wp:extent cx="1573530" cy="1573530"/>
            <wp:effectExtent l="19050" t="0" r="762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573530" cy="1573530"/>
                    </a:xfrm>
                    <a:prstGeom prst="rect">
                      <a:avLst/>
                    </a:prstGeom>
                    <a:solidFill>
                      <a:srgbClr val="FFFFFF"/>
                    </a:solidFill>
                    <a:ln w="9525">
                      <a:noFill/>
                      <a:miter lim="800000"/>
                      <a:headEnd/>
                      <a:tailEnd/>
                    </a:ln>
                  </pic:spPr>
                </pic:pic>
              </a:graphicData>
            </a:graphic>
          </wp:inline>
        </w:drawing>
      </w:r>
    </w:p>
    <w:p w:rsidR="00E72639" w:rsidRDefault="00E72639" w:rsidP="00E72639">
      <w:pPr>
        <w:spacing w:before="120" w:line="276" w:lineRule="auto"/>
        <w:jc w:val="center"/>
      </w:pPr>
      <w:r w:rsidRPr="00B954B9">
        <w:t>Figure 1: Example</w:t>
      </w:r>
      <w:r>
        <w:t xml:space="preserve"> Artwork</w:t>
      </w:r>
      <w:r w:rsidRPr="00B954B9">
        <w:t xml:space="preserve"> of </w:t>
      </w:r>
      <w:r>
        <w:t>U</w:t>
      </w:r>
      <w:r w:rsidRPr="00B954B9">
        <w:t xml:space="preserve">nderground </w:t>
      </w:r>
      <w:r>
        <w:t>C</w:t>
      </w:r>
      <w:r w:rsidRPr="00B954B9">
        <w:t>ave</w:t>
      </w:r>
      <w:r>
        <w:t>s</w:t>
      </w:r>
    </w:p>
    <w:p w:rsidR="00E72639" w:rsidRDefault="00E72639" w:rsidP="00B954B9">
      <w:pPr>
        <w:spacing w:before="120" w:line="276" w:lineRule="auto"/>
        <w:jc w:val="both"/>
      </w:pPr>
    </w:p>
    <w:p w:rsidR="00E761CF" w:rsidRDefault="00B954B9" w:rsidP="00B954B9">
      <w:pPr>
        <w:spacing w:before="120" w:line="276" w:lineRule="auto"/>
        <w:jc w:val="both"/>
      </w:pPr>
      <w:r w:rsidRPr="00B954B9">
        <w:t xml:space="preserve">Caves </w:t>
      </w:r>
      <w:proofErr w:type="gramStart"/>
      <w:r w:rsidRPr="00B954B9">
        <w:t>will be bounded</w:t>
      </w:r>
      <w:proofErr w:type="gramEnd"/>
      <w:r w:rsidRPr="00B954B9">
        <w:t xml:space="preserve"> by their walls and will only contain a limited number of cave rooms, with some of the tunnels having multiple entrances.  The different chambers of the cave will contain details such </w:t>
      </w:r>
      <w:proofErr w:type="gramStart"/>
      <w:r w:rsidRPr="00B954B9">
        <w:t>as:</w:t>
      </w:r>
      <w:proofErr w:type="gramEnd"/>
      <w:r w:rsidRPr="00B954B9">
        <w:t xml:space="preserve"> slime dripping from the walls, bones on the ground, mushrooms, and small streams</w:t>
      </w:r>
      <w:r w:rsidR="00E761CF">
        <w:t xml:space="preserve">.  Moles </w:t>
      </w:r>
      <w:r w:rsidRPr="00B954B9">
        <w:t xml:space="preserve">and rabbits will inhabit the caves.  </w:t>
      </w:r>
    </w:p>
    <w:p w:rsidR="00E761CF" w:rsidRDefault="00E761CF" w:rsidP="00B954B9">
      <w:pPr>
        <w:spacing w:before="120" w:line="276" w:lineRule="auto"/>
        <w:jc w:val="both"/>
      </w:pPr>
    </w:p>
    <w:p w:rsidR="00B954B9" w:rsidRPr="00B954B9" w:rsidRDefault="00B954B9" w:rsidP="00E761CF">
      <w:pPr>
        <w:spacing w:before="120" w:line="276" w:lineRule="auto"/>
        <w:jc w:val="both"/>
      </w:pPr>
      <w:r w:rsidRPr="00B954B9">
        <w:t xml:space="preserve">The tree top layer will be a maze through the trees, with leaves and branches acting as boundaries.  In a larger sense, this layer </w:t>
      </w:r>
      <w:proofErr w:type="gramStart"/>
      <w:r w:rsidRPr="00B954B9">
        <w:t>will be bounded</w:t>
      </w:r>
      <w:proofErr w:type="gramEnd"/>
      <w:r w:rsidRPr="00B954B9">
        <w:t xml:space="preserve"> by the size of the forest since trees are needed to move across the layer.  The player travel anywhere in the trees, climbing down once there is a tree below.  Travel </w:t>
      </w:r>
      <w:proofErr w:type="gramStart"/>
      <w:r w:rsidRPr="00B954B9">
        <w:t>is limited</w:t>
      </w:r>
      <w:proofErr w:type="gramEnd"/>
      <w:r w:rsidRPr="00B954B9">
        <w:t xml:space="preserve"> by the edge of the forest.</w:t>
      </w:r>
    </w:p>
    <w:p w:rsidR="00B954B9" w:rsidRPr="00B954B9" w:rsidRDefault="00B954B9" w:rsidP="00B954B9">
      <w:pPr>
        <w:spacing w:before="120" w:line="276" w:lineRule="auto"/>
        <w:jc w:val="both"/>
      </w:pPr>
    </w:p>
    <w:p w:rsidR="00E761CF" w:rsidRDefault="00E761CF" w:rsidP="00E761CF">
      <w:pPr>
        <w:spacing w:before="120" w:line="276" w:lineRule="auto"/>
        <w:jc w:val="both"/>
        <w:rPr>
          <w:rFonts w:cs="Times New Roman"/>
        </w:rPr>
      </w:pPr>
      <w:r w:rsidRPr="00B954B9">
        <w:rPr>
          <w:rFonts w:cs="Times New Roman"/>
        </w:rPr>
        <w:t xml:space="preserve">The squirrel’s home base will be located above ground and accessed through specially marked trees.  The base will start out as a single floor type dwelling, allowing the player </w:t>
      </w:r>
      <w:proofErr w:type="gramStart"/>
      <w:r w:rsidRPr="00B954B9">
        <w:rPr>
          <w:rFonts w:cs="Times New Roman"/>
        </w:rPr>
        <w:t>to safely store</w:t>
      </w:r>
      <w:proofErr w:type="gramEnd"/>
      <w:r w:rsidRPr="00B954B9">
        <w:rPr>
          <w:rFonts w:cs="Times New Roman"/>
        </w:rPr>
        <w:t xml:space="preserve"> food and other items.  When the player gains more land, the dwelling accommodates by adding subsequent floors.</w:t>
      </w:r>
    </w:p>
    <w:p w:rsidR="00E761CF" w:rsidRPr="00B954B9" w:rsidRDefault="00E761CF" w:rsidP="00E761CF">
      <w:pPr>
        <w:spacing w:before="120" w:line="276" w:lineRule="auto"/>
        <w:jc w:val="both"/>
        <w:rPr>
          <w:rFonts w:cs="Times New Roman"/>
        </w:rPr>
      </w:pPr>
    </w:p>
    <w:p w:rsidR="00B954B9" w:rsidRPr="00B954B9" w:rsidRDefault="00B954B9" w:rsidP="00B954B9">
      <w:pPr>
        <w:spacing w:before="120" w:line="276" w:lineRule="auto"/>
        <w:jc w:val="both"/>
      </w:pPr>
      <w:r w:rsidRPr="00B954B9">
        <w:t xml:space="preserve">The accuracy of scale is not critical due to the cartoon look of the game.  The environment will be a consistent scale, but the animals </w:t>
      </w:r>
      <w:proofErr w:type="gramStart"/>
      <w:r w:rsidRPr="00B954B9">
        <w:t>will be scaled</w:t>
      </w:r>
      <w:proofErr w:type="gramEnd"/>
      <w:r w:rsidRPr="00B954B9">
        <w:t xml:space="preserve"> to be a similar size as the squirrel.  Animals that are bigger than a squirrel, such as a bear, will be four times larger than squirrels.  This will ease visual difficulties during game play when dealing with large animals.  The speed of the animals will mimic the </w:t>
      </w:r>
      <w:r w:rsidRPr="00B954B9">
        <w:lastRenderedPageBreak/>
        <w:t xml:space="preserve">real world so that dogs and cats move at the same speed as the squirrel.  The scale in the cave and tree top layers will be similar when dealing with other animals.  However, objects </w:t>
      </w:r>
      <w:proofErr w:type="gramStart"/>
      <w:r w:rsidRPr="00B954B9">
        <w:t>will be scaled</w:t>
      </w:r>
      <w:proofErr w:type="gramEnd"/>
      <w:r w:rsidRPr="00B954B9">
        <w:t xml:space="preserve"> larger for ease of viewing and interaction.</w:t>
      </w:r>
    </w:p>
    <w:p w:rsidR="00E761CF" w:rsidRDefault="00E761CF" w:rsidP="00B954B9">
      <w:pPr>
        <w:spacing w:before="120" w:line="276" w:lineRule="auto"/>
        <w:jc w:val="both"/>
        <w:rPr>
          <w:rFonts w:cs="Times New Roman"/>
        </w:rPr>
      </w:pPr>
    </w:p>
    <w:p w:rsidR="00B954B9" w:rsidRPr="00E761CF" w:rsidRDefault="00B954B9" w:rsidP="00B954B9">
      <w:pPr>
        <w:spacing w:before="120" w:line="276" w:lineRule="auto"/>
        <w:jc w:val="both"/>
      </w:pPr>
      <w:r w:rsidRPr="00B954B9">
        <w:t xml:space="preserve">Time plays a large part in the game due to seasonal changes.  The passing of time </w:t>
      </w:r>
      <w:proofErr w:type="gramStart"/>
      <w:r w:rsidRPr="00B954B9">
        <w:t>is not based</w:t>
      </w:r>
      <w:proofErr w:type="gramEnd"/>
      <w:r w:rsidRPr="00B954B9">
        <w:t xml:space="preserve"> on real time, but is much faster so that each season only lasts for 20 minutes of game play.  Because of the change in seasons, the forest environment also changes.  Each season presents its own look and level of difficulty. </w:t>
      </w:r>
    </w:p>
    <w:p w:rsidR="00B954B9" w:rsidRPr="00B954B9" w:rsidRDefault="00B954B9" w:rsidP="00B954B9">
      <w:pPr>
        <w:spacing w:before="120" w:line="276" w:lineRule="auto"/>
        <w:jc w:val="both"/>
        <w:rPr>
          <w:rFonts w:cs="Times New Roman"/>
        </w:rPr>
      </w:pPr>
    </w:p>
    <w:p w:rsidR="00B954B9" w:rsidRPr="00B954B9" w:rsidRDefault="00B954B9" w:rsidP="00B954B9">
      <w:pPr>
        <w:spacing w:before="120" w:line="276" w:lineRule="auto"/>
        <w:jc w:val="both"/>
        <w:rPr>
          <w:rFonts w:cs="Times New Roman"/>
        </w:rPr>
      </w:pPr>
      <w:r w:rsidRPr="00B954B9">
        <w:rPr>
          <w:rFonts w:cs="Times New Roman"/>
          <w:b/>
        </w:rPr>
        <w:t>Spring:</w:t>
      </w:r>
      <w:r w:rsidRPr="00B954B9">
        <w:rPr>
          <w:rFonts w:cs="Times New Roman"/>
        </w:rPr>
        <w:t xml:space="preserve"> During the spring season, storms will occur frequently, causing rain, high winds, and lightning.  If it rains enough, the rivers around the world will flood, preventing the player from gaining access to certain areas as well as destroying property on the flooded land.  After the flooding secedes, items will wash up on the land from the bottom of the river.  The high winds will affect the player’s ability to jump, aiding the jump distance if the wind blows from behind, hurting if the wind is head </w:t>
      </w:r>
      <w:proofErr w:type="gramStart"/>
      <w:r w:rsidRPr="00B954B9">
        <w:rPr>
          <w:rFonts w:cs="Times New Roman"/>
        </w:rPr>
        <w:t>on,</w:t>
      </w:r>
      <w:proofErr w:type="gramEnd"/>
      <w:r w:rsidRPr="00B954B9">
        <w:rPr>
          <w:rFonts w:cs="Times New Roman"/>
        </w:rPr>
        <w:t xml:space="preserve"> or causing drifts to the left or right if the wind is blowing from the side.  These winds will also blow items out of the trees that the player can use.  The lightning will cause small fires in the forest that block normal pathways, causing the player to choose </w:t>
      </w:r>
      <w:proofErr w:type="gramStart"/>
      <w:r w:rsidRPr="00B954B9">
        <w:rPr>
          <w:rFonts w:cs="Times New Roman"/>
        </w:rPr>
        <w:t>more elaborate ways of navigating through the forest</w:t>
      </w:r>
      <w:proofErr w:type="gramEnd"/>
      <w:r w:rsidRPr="00B954B9">
        <w:rPr>
          <w:rFonts w:cs="Times New Roman"/>
        </w:rPr>
        <w:t xml:space="preserve">.  The animals, two </w:t>
      </w:r>
      <w:proofErr w:type="gramStart"/>
      <w:r w:rsidRPr="00B954B9">
        <w:rPr>
          <w:rFonts w:cs="Times New Roman"/>
        </w:rPr>
        <w:t>example</w:t>
      </w:r>
      <w:proofErr w:type="gramEnd"/>
      <w:r w:rsidRPr="00B954B9">
        <w:rPr>
          <w:rFonts w:cs="Times New Roman"/>
        </w:rPr>
        <w:t xml:space="preserve"> are shown in Fig. 3, in the forest will act normal and baby animals will be present.  The forest will be bursting with new life both in the vegetation and in creatures. </w:t>
      </w:r>
    </w:p>
    <w:p w:rsidR="00B954B9" w:rsidRPr="00B954B9" w:rsidRDefault="00B954B9" w:rsidP="00B954B9">
      <w:pPr>
        <w:spacing w:before="120" w:line="276" w:lineRule="auto"/>
        <w:jc w:val="both"/>
        <w:rPr>
          <w:rFonts w:cs="Times New Roman"/>
        </w:rPr>
      </w:pPr>
    </w:p>
    <w:p w:rsidR="00B954B9" w:rsidRPr="00B954B9" w:rsidRDefault="00B954B9" w:rsidP="00B954B9">
      <w:pPr>
        <w:spacing w:before="120" w:line="276" w:lineRule="auto"/>
        <w:jc w:val="both"/>
      </w:pPr>
      <w:r w:rsidRPr="00B954B9">
        <w:rPr>
          <w:rFonts w:cs="Times New Roman"/>
          <w:b/>
        </w:rPr>
        <w:t>Summer:</w:t>
      </w:r>
      <w:r w:rsidRPr="00B954B9">
        <w:t xml:space="preserve"> During the summer season, the sun will always be shining and storms will not occur.  The edges of the rivers will dry up, letting some items appear for the player to use.  The creatures in the forest will have a normal sense of awareness and the younger creatures from spring will be fully-grown. </w:t>
      </w:r>
    </w:p>
    <w:p w:rsidR="00B954B9" w:rsidRPr="00B954B9" w:rsidRDefault="00B954B9" w:rsidP="00B954B9">
      <w:pPr>
        <w:spacing w:before="120" w:line="276" w:lineRule="auto"/>
        <w:jc w:val="both"/>
        <w:rPr>
          <w:rFonts w:cs="Times New Roman"/>
        </w:rPr>
      </w:pPr>
    </w:p>
    <w:p w:rsidR="00B954B9" w:rsidRPr="00B954B9" w:rsidRDefault="00B954B9" w:rsidP="00B954B9">
      <w:pPr>
        <w:spacing w:before="120" w:line="276" w:lineRule="auto"/>
        <w:jc w:val="both"/>
        <w:rPr>
          <w:rFonts w:cs="Times New Roman"/>
        </w:rPr>
      </w:pPr>
      <w:r w:rsidRPr="00B954B9">
        <w:rPr>
          <w:rFonts w:cs="Times New Roman"/>
          <w:b/>
        </w:rPr>
        <w:t>Fall:</w:t>
      </w:r>
      <w:r w:rsidRPr="00B954B9">
        <w:rPr>
          <w:rFonts w:cs="Times New Roman"/>
        </w:rPr>
        <w:t xml:space="preserve"> During the fall season, the leaves will be flamboyant in color.  The amount of food in the forest will be the greatest during this season.  The creatures around the forest will be less aware of the player’s presence due to the abundance of food. </w:t>
      </w:r>
    </w:p>
    <w:p w:rsidR="00B954B9" w:rsidRPr="00B954B9" w:rsidRDefault="00B954B9" w:rsidP="00B954B9">
      <w:pPr>
        <w:spacing w:before="120" w:line="276" w:lineRule="auto"/>
        <w:jc w:val="both"/>
        <w:rPr>
          <w:rFonts w:cs="Times New Roman"/>
        </w:rPr>
      </w:pPr>
    </w:p>
    <w:p w:rsidR="00B954B9" w:rsidRPr="00B954B9" w:rsidRDefault="00B954B9" w:rsidP="00B954B9">
      <w:pPr>
        <w:spacing w:before="120" w:line="276" w:lineRule="auto"/>
        <w:jc w:val="both"/>
      </w:pPr>
      <w:r w:rsidRPr="00B954B9">
        <w:rPr>
          <w:rFonts w:cs="Times New Roman"/>
          <w:b/>
        </w:rPr>
        <w:t>Winter:</w:t>
      </w:r>
      <w:r w:rsidRPr="00B954B9">
        <w:t xml:space="preserve"> During the wintertime, snow will lightly cover the environment, the smaller rivers </w:t>
      </w:r>
      <w:proofErr w:type="gramStart"/>
      <w:r w:rsidRPr="00B954B9">
        <w:t>will be frozen</w:t>
      </w:r>
      <w:proofErr w:type="gramEnd"/>
      <w:r w:rsidRPr="00B954B9">
        <w:t xml:space="preserve">, and the trees will be barren.  The snow will make everything harder to grip, causing the player to slip on the ground and trees.  When there are snow storms, visibility around the player will decrease to nearly zero.  The creatures in the wintertime will be more vicious due to the lack of food, but the player will be able to hide in snowdrifts and thus avoid contact with other creatures.  </w:t>
      </w:r>
    </w:p>
    <w:p w:rsidR="00B954B9" w:rsidRPr="00B954B9" w:rsidRDefault="00B954B9" w:rsidP="00B954B9">
      <w:pPr>
        <w:spacing w:before="120" w:line="276" w:lineRule="auto"/>
        <w:jc w:val="both"/>
        <w:rPr>
          <w:rFonts w:cs="Times New Roman"/>
        </w:rPr>
      </w:pPr>
    </w:p>
    <w:p w:rsidR="00B954B9" w:rsidRPr="00B954B9" w:rsidRDefault="00B954B9" w:rsidP="00E761CF">
      <w:pPr>
        <w:spacing w:before="120" w:line="276" w:lineRule="auto"/>
        <w:jc w:val="center"/>
      </w:pPr>
      <w:r w:rsidRPr="00B954B9">
        <w:rPr>
          <w:noProof/>
        </w:rPr>
        <w:lastRenderedPageBreak/>
        <w:drawing>
          <wp:inline distT="0" distB="0" distL="0" distR="0">
            <wp:extent cx="2689860" cy="20097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lum bright="40000" contrast="40000"/>
                    </a:blip>
                    <a:srcRect/>
                    <a:stretch>
                      <a:fillRect/>
                    </a:stretch>
                  </pic:blipFill>
                  <pic:spPr bwMode="auto">
                    <a:xfrm>
                      <a:off x="0" y="0"/>
                      <a:ext cx="2689860" cy="2009775"/>
                    </a:xfrm>
                    <a:prstGeom prst="rect">
                      <a:avLst/>
                    </a:prstGeom>
                    <a:solidFill>
                      <a:srgbClr val="FFFFFF"/>
                    </a:solidFill>
                    <a:ln w="9525">
                      <a:noFill/>
                      <a:miter lim="800000"/>
                      <a:headEnd/>
                      <a:tailEnd/>
                    </a:ln>
                  </pic:spPr>
                </pic:pic>
              </a:graphicData>
            </a:graphic>
          </wp:inline>
        </w:drawing>
      </w:r>
    </w:p>
    <w:p w:rsidR="00B954B9" w:rsidRDefault="00B954B9" w:rsidP="00E761CF">
      <w:pPr>
        <w:spacing w:before="120" w:line="276" w:lineRule="auto"/>
        <w:jc w:val="center"/>
        <w:rPr>
          <w:rFonts w:cs="Times New Roman"/>
        </w:rPr>
      </w:pPr>
      <w:r w:rsidRPr="00B954B9">
        <w:t xml:space="preserve">Figure </w:t>
      </w:r>
      <w:proofErr w:type="gramStart"/>
      <w:r w:rsidRPr="00B954B9">
        <w:t>4</w:t>
      </w:r>
      <w:proofErr w:type="gramEnd"/>
      <w:r w:rsidRPr="00B954B9">
        <w:t xml:space="preserve"> – Example </w:t>
      </w:r>
      <w:r w:rsidR="00E761CF">
        <w:t>A</w:t>
      </w:r>
      <w:r w:rsidRPr="00B954B9">
        <w:t xml:space="preserve">rtwork of </w:t>
      </w:r>
      <w:r w:rsidR="00E761CF">
        <w:t>F</w:t>
      </w:r>
      <w:r w:rsidRPr="00B954B9">
        <w:t xml:space="preserve">orest </w:t>
      </w:r>
      <w:r w:rsidR="00E761CF">
        <w:t>F</w:t>
      </w:r>
      <w:r w:rsidRPr="00B954B9">
        <w:t>loor</w:t>
      </w:r>
    </w:p>
    <w:p w:rsidR="00B954B9" w:rsidRPr="00B954B9" w:rsidRDefault="00B954B9" w:rsidP="00B954B9">
      <w:pPr>
        <w:spacing w:before="120" w:line="276" w:lineRule="auto"/>
        <w:jc w:val="both"/>
      </w:pPr>
      <w:r w:rsidRPr="00B954B9">
        <w:t xml:space="preserve"> </w:t>
      </w:r>
    </w:p>
    <w:p w:rsidR="00B954B9" w:rsidRPr="00B954B9" w:rsidRDefault="00B954B9" w:rsidP="00B954B9">
      <w:pPr>
        <w:spacing w:before="120" w:line="276" w:lineRule="auto"/>
        <w:jc w:val="both"/>
        <w:rPr>
          <w:rFonts w:cs="Times New Roman"/>
        </w:rPr>
      </w:pPr>
      <w:r w:rsidRPr="00B954B9">
        <w:t xml:space="preserve">Stylistically, the game will be cartoonlike with a light mood, as shown in the figures throughout this document.  Artistically, this means cartoonlike drawings for characters and the background, as well as forest sounds and music that match the current state of game play: exploration, fighting, or just at home. </w:t>
      </w:r>
      <w:r w:rsidR="00E761CF">
        <w:t xml:space="preserve"> </w:t>
      </w:r>
      <w:r w:rsidRPr="00B954B9">
        <w:rPr>
          <w:rFonts w:cs="Times New Roman"/>
        </w:rPr>
        <w:t>To keep exploration interesting, there will have to be a relatively high amount of detail.  The forest and other areas to exp</w:t>
      </w:r>
      <w:r w:rsidR="00E761CF">
        <w:rPr>
          <w:rFonts w:cs="Times New Roman"/>
        </w:rPr>
        <w:t xml:space="preserve">lore will be rich and varied. </w:t>
      </w:r>
    </w:p>
    <w:p w:rsidR="00B954B9" w:rsidRPr="00B954B9" w:rsidRDefault="00B954B9" w:rsidP="00B954B9">
      <w:pPr>
        <w:spacing w:before="120" w:line="276" w:lineRule="auto"/>
        <w:jc w:val="both"/>
        <w:rPr>
          <w:rFonts w:cs="Times New Roman"/>
        </w:rPr>
      </w:pPr>
    </w:p>
    <w:p w:rsidR="00906289" w:rsidRPr="00B954B9" w:rsidRDefault="00906289" w:rsidP="00906289">
      <w:pPr>
        <w:spacing w:before="120" w:line="276" w:lineRule="auto"/>
        <w:jc w:val="both"/>
      </w:pPr>
      <w:r w:rsidRPr="00B954B9">
        <w:rPr>
          <w:rFonts w:cs="Times New Roman"/>
        </w:rPr>
        <w:t xml:space="preserve">The game world is set in a realistic forest away from human society (see Fig. 4) and there is no need for an alternate reality.  Instead of people, the game contains forest </w:t>
      </w:r>
      <w:proofErr w:type="gramStart"/>
      <w:r w:rsidRPr="00B954B9">
        <w:rPr>
          <w:rFonts w:cs="Times New Roman"/>
        </w:rPr>
        <w:t>animals</w:t>
      </w:r>
      <w:r>
        <w:rPr>
          <w:rFonts w:cs="Times New Roman"/>
        </w:rPr>
        <w:t xml:space="preserve"> </w:t>
      </w:r>
      <w:r w:rsidRPr="00B954B9">
        <w:rPr>
          <w:rFonts w:cs="Times New Roman"/>
        </w:rPr>
        <w:t xml:space="preserve"> that</w:t>
      </w:r>
      <w:proofErr w:type="gramEnd"/>
      <w:r w:rsidRPr="00B954B9">
        <w:rPr>
          <w:rFonts w:cs="Times New Roman"/>
        </w:rPr>
        <w:t xml:space="preserve"> are either peaceful </w:t>
      </w:r>
      <w:r>
        <w:rPr>
          <w:rFonts w:cs="Times New Roman"/>
        </w:rPr>
        <w:t>or</w:t>
      </w:r>
      <w:r w:rsidRPr="00B954B9">
        <w:rPr>
          <w:rFonts w:cs="Times New Roman"/>
        </w:rPr>
        <w:t xml:space="preserve"> not.  The peaceful animals may attack if provoked, but will tend to leave the player alone if treated well.  The vicious animals will attack on sight.  An animal’s temperament is discovered by the player through trial and error during game play</w:t>
      </w:r>
      <w:proofErr w:type="gramStart"/>
      <w:r w:rsidRPr="00B954B9">
        <w:rPr>
          <w:rFonts w:cs="Times New Roman"/>
        </w:rPr>
        <w:t>.</w:t>
      </w:r>
      <w:r w:rsidRPr="00B954B9">
        <w:t xml:space="preserve"> </w:t>
      </w:r>
      <w:proofErr w:type="gramEnd"/>
      <w:r w:rsidRPr="00B954B9">
        <w:t xml:space="preserve">The player will be able to see wandering animals, allowing a choice between instigating an attack by approaching the creature or simply running away to avoid a conflict.  The fights between the player’s squirrel and another creature </w:t>
      </w:r>
      <w:proofErr w:type="gramStart"/>
      <w:r w:rsidRPr="00B954B9">
        <w:t>are portrayed</w:t>
      </w:r>
      <w:proofErr w:type="gramEnd"/>
      <w:r w:rsidRPr="00B954B9">
        <w:t xml:space="preserve"> in the same screen mode that the player explores in.  The fights </w:t>
      </w:r>
      <w:proofErr w:type="gramStart"/>
      <w:r w:rsidRPr="00B954B9">
        <w:t>are shown</w:t>
      </w:r>
      <w:proofErr w:type="gramEnd"/>
      <w:r w:rsidRPr="00B954B9">
        <w:t xml:space="preserve"> as actual fights, although the violence is toned down with no visual blood.  When a creature dies, it falls to the ground and fades away, leaving an item in its p</w:t>
      </w:r>
      <w:r w:rsidR="00A47798">
        <w:t>lace for the player to utilize.</w:t>
      </w:r>
    </w:p>
    <w:sectPr w:rsidR="00906289" w:rsidRPr="00B954B9" w:rsidSect="00DE65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font244">
    <w:altName w:val="Times New Roman"/>
    <w:charset w:val="00"/>
    <w:family w:val="auto"/>
    <w:pitch w:val="variable"/>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
    <w:nsid w:val="00000002"/>
    <w:multiLevelType w:val="multilevel"/>
    <w:tmpl w:val="00000002"/>
    <w:name w:val="WW8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nsid w:val="00000003"/>
    <w:multiLevelType w:val="multilevel"/>
    <w:tmpl w:val="00000003"/>
    <w:name w:val="WW8Num3"/>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3">
    <w:nsid w:val="00000004"/>
    <w:multiLevelType w:val="multilevel"/>
    <w:tmpl w:val="00000004"/>
    <w:name w:val="WW8Num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4">
    <w:nsid w:val="00000005"/>
    <w:multiLevelType w:val="multilevel"/>
    <w:tmpl w:val="00000005"/>
    <w:name w:val="WW8Num5"/>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954B9"/>
    <w:rsid w:val="003A05DE"/>
    <w:rsid w:val="003A46C2"/>
    <w:rsid w:val="008C0485"/>
    <w:rsid w:val="00906289"/>
    <w:rsid w:val="009F0E7F"/>
    <w:rsid w:val="00A47798"/>
    <w:rsid w:val="00B954B9"/>
    <w:rsid w:val="00DE65DD"/>
    <w:rsid w:val="00E72639"/>
    <w:rsid w:val="00E761CF"/>
    <w:rsid w:val="00F175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954B9"/>
    <w:pPr>
      <w:suppressAutoHyphens/>
    </w:pPr>
    <w:rPr>
      <w:rFonts w:ascii="Calibri" w:eastAsia="SimSun" w:hAnsi="Calibri" w:cs="font244"/>
      <w:kern w:val="1"/>
      <w:lang w:eastAsia="ar-SA"/>
    </w:rPr>
  </w:style>
  <w:style w:type="paragraph" w:styleId="BalloonText">
    <w:name w:val="Balloon Text"/>
    <w:basedOn w:val="Normal"/>
    <w:link w:val="BalloonTextChar"/>
    <w:uiPriority w:val="99"/>
    <w:semiHidden/>
    <w:unhideWhenUsed/>
    <w:rsid w:val="00B954B9"/>
    <w:rPr>
      <w:rFonts w:ascii="Tahoma" w:hAnsi="Tahoma" w:cs="Tahoma"/>
      <w:sz w:val="16"/>
      <w:szCs w:val="16"/>
    </w:rPr>
  </w:style>
  <w:style w:type="character" w:customStyle="1" w:styleId="BalloonTextChar">
    <w:name w:val="Balloon Text Char"/>
    <w:basedOn w:val="DefaultParagraphFont"/>
    <w:link w:val="BalloonText"/>
    <w:uiPriority w:val="99"/>
    <w:semiHidden/>
    <w:rsid w:val="00B954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6175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K Manigault</dc:creator>
  <cp:keywords/>
  <dc:description/>
  <cp:lastModifiedBy>Rachel K Manigault</cp:lastModifiedBy>
  <cp:revision>2</cp:revision>
  <dcterms:created xsi:type="dcterms:W3CDTF">2011-02-01T00:42:00Z</dcterms:created>
  <dcterms:modified xsi:type="dcterms:W3CDTF">2011-02-01T00:42:00Z</dcterms:modified>
</cp:coreProperties>
</file>